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Default"/>
        <w:rPr>
          <w:rFonts w:ascii="Georgia" w:hAnsi="Georgia"/>
          <w:sz w:val="20"/>
          <w:szCs w:val="20"/>
        </w:rPr>
      </w:pPr>
      <w:bookmarkStart w:id="0" w:name="_GoBack"/>
      <w:bookmarkEnd w:id="0"/>
    </w:p>
    <w:p>
      <w:pPr>
        <w:autoSpaceDE w:val="0"/>
        <w:autoSpaceDN w:val="0"/>
        <w:adjustRightInd w:val="0"/>
        <w:ind w:right="694"/>
        <w:jc w:val="right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Annexe 2</w:t>
      </w:r>
    </w:p>
    <w:p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 xml:space="preserve">Candidature pour le poste </w:t>
      </w:r>
      <w:r>
        <w:rPr>
          <w:rFonts w:ascii="Arial" w:hAnsi="Arial" w:cs="Arial"/>
          <w:b/>
          <w:color w:val="000000"/>
          <w:szCs w:val="22"/>
        </w:rPr>
        <w:t xml:space="preserve">de Conseiller au Soutien et à l’Accompagnement </w:t>
      </w:r>
      <w:r>
        <w:rPr>
          <w:rFonts w:ascii="Arial" w:hAnsi="Arial" w:cs="Arial"/>
          <w:b/>
          <w:color w:val="000000"/>
          <w:szCs w:val="22"/>
        </w:rPr>
        <w:t>chargé des dispositifs d’immersion dans l’enseignement fondamental  (H/F/X)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Nom : ………………………………………………………………..</w:t>
      </w:r>
    </w:p>
    <w:p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Prénom : ……………………………………………………………</w:t>
      </w:r>
    </w:p>
    <w:p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Matricule </w:t>
      </w:r>
      <w:r>
        <w:rPr>
          <w:rFonts w:ascii="Arial" w:hAnsi="Arial" w:cs="Arial"/>
          <w:i/>
          <w:color w:val="000000"/>
          <w:szCs w:val="22"/>
        </w:rPr>
        <w:t>(le cas échéant):</w:t>
      </w:r>
      <w:r>
        <w:rPr>
          <w:rFonts w:ascii="Arial" w:hAnsi="Arial" w:cs="Arial"/>
          <w:color w:val="000000"/>
          <w:szCs w:val="22"/>
        </w:rPr>
        <w:t xml:space="preserve"> …………………………………………………………..</w:t>
      </w:r>
    </w:p>
    <w:p>
      <w:pPr>
        <w:tabs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Rue : …………………………………………………………………………………………… N° : ……………..</w:t>
      </w:r>
    </w:p>
    <w:p>
      <w:pPr>
        <w:tabs>
          <w:tab w:val="left" w:pos="432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Code postal : ……………………….. Localité :……………………………………..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N° de tél. / de GSM : ………………………………………………………..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Courrier électronique : ………………………………………………………………………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Possédez-vous le Permis B ? : Oui/ Non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Disposez-vous d’un véhicule personnel ? : Oui/Non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Nommé à titre définitif à la fonction de : 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i/>
          <w:color w:val="000000"/>
          <w:szCs w:val="22"/>
        </w:rPr>
        <w:t>(</w:t>
      </w:r>
      <w:r>
        <w:rPr>
          <w:rFonts w:ascii="Arial" w:hAnsi="Arial" w:cs="Arial"/>
          <w:b/>
          <w:i/>
          <w:color w:val="000000"/>
          <w:szCs w:val="22"/>
        </w:rPr>
        <w:t>dans le cas d’une candidature pour une charge de mission</w:t>
      </w:r>
      <w:r>
        <w:rPr>
          <w:rFonts w:ascii="Arial" w:hAnsi="Arial" w:cs="Arial"/>
          <w:i/>
          <w:color w:val="000000"/>
          <w:szCs w:val="22"/>
        </w:rPr>
        <w:t>)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…………………………………………………………………….……………………………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dans l'établissement (intitulé et adresse complète) : 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i/>
          <w:color w:val="000000"/>
          <w:szCs w:val="22"/>
        </w:rPr>
        <w:t>(</w:t>
      </w:r>
      <w:r>
        <w:rPr>
          <w:rFonts w:ascii="Arial" w:hAnsi="Arial" w:cs="Arial"/>
          <w:b/>
          <w:i/>
          <w:color w:val="000000"/>
          <w:szCs w:val="22"/>
        </w:rPr>
        <w:t>dans le cas d’une candidature pour une charge de mission</w:t>
      </w:r>
      <w:r>
        <w:rPr>
          <w:rFonts w:ascii="Arial" w:hAnsi="Arial" w:cs="Arial"/>
          <w:i/>
          <w:color w:val="000000"/>
          <w:szCs w:val="22"/>
        </w:rPr>
        <w:t>)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Fonction exercée actuellement (faisant fonction, mission, …) </w:t>
      </w:r>
      <w:r>
        <w:rPr>
          <w:rFonts w:ascii="Arial" w:hAnsi="Arial" w:cs="Arial"/>
          <w:color w:val="000000"/>
          <w:sz w:val="20"/>
          <w:szCs w:val="20"/>
        </w:rPr>
        <w:t>(précisez la localisation)</w:t>
      </w:r>
      <w:r>
        <w:rPr>
          <w:rFonts w:ascii="Arial" w:hAnsi="Arial" w:cs="Arial"/>
          <w:color w:val="000000"/>
          <w:szCs w:val="22"/>
        </w:rPr>
        <w:t xml:space="preserve"> :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lastRenderedPageBreak/>
        <w:t>Titre(s) obtenu(s) et établissement(s) l'(les) ayant délivré(s)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Ancienneté de service dans l’enseignement : ……………………………………………………………………………………...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Dernier bulletin de signalement </w:t>
      </w:r>
      <w:r>
        <w:rPr>
          <w:rFonts w:ascii="Arial" w:hAnsi="Arial" w:cs="Arial"/>
          <w:i/>
          <w:color w:val="000000"/>
          <w:szCs w:val="22"/>
        </w:rPr>
        <w:t>(le cas échéant)</w:t>
      </w:r>
      <w:r>
        <w:rPr>
          <w:rFonts w:ascii="Arial" w:hAnsi="Arial" w:cs="Arial"/>
          <w:color w:val="000000"/>
          <w:szCs w:val="22"/>
        </w:rPr>
        <w:t xml:space="preserve">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1080"/>
          <w:tab w:val="left" w:pos="540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  <w:t>Mention : ……………….…………………</w:t>
      </w:r>
      <w:r>
        <w:rPr>
          <w:rFonts w:ascii="Arial" w:hAnsi="Arial" w:cs="Arial"/>
          <w:color w:val="000000"/>
          <w:szCs w:val="22"/>
        </w:rPr>
        <w:tab/>
        <w:t>Date : ……………………………..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Brevet(s) ou attestation(s) de réussite obtenu(s) éventuellement dans le cadre des décrets du 4 janvier 1999 (fonctions de promotion et de sélection) et du 2 février 2007 (fonctions de directeur)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Etes-vous dans une position administrative particulière (disponibilité pour convenance personnelle, congé pour prestations réduites, interruption de la carrière professionnelle, …) 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laquelle 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Disposez-vous d’une expérience professionnelle dans </w:t>
      </w:r>
      <w:r>
        <w:rPr>
          <w:rFonts w:ascii="Arial" w:hAnsi="Arial" w:cs="Arial"/>
          <w:b/>
        </w:rPr>
        <w:t xml:space="preserve">le secteur de l’enseignement </w:t>
      </w:r>
      <w:r>
        <w:rPr>
          <w:rFonts w:ascii="Arial" w:hAnsi="Arial" w:cs="Arial"/>
          <w:color w:val="000000"/>
        </w:rPr>
        <w:t xml:space="preserve">? Plus précisément, disposez-vous </w:t>
      </w:r>
      <w:r>
        <w:rPr>
          <w:rFonts w:ascii="Arial" w:hAnsi="Arial" w:cs="Arial"/>
        </w:rPr>
        <w:t>d’une expérience professionnelle dans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l’enseignement en immersion linguistique</w:t>
      </w:r>
      <w:r>
        <w:rPr>
          <w:rFonts w:ascii="Arial" w:hAnsi="Arial" w:cs="Arial"/>
        </w:rPr>
        <w:t> ?</w:t>
      </w:r>
    </w:p>
    <w:p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 oui, pouvez-vous nous la décrire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lastRenderedPageBreak/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Disposez-vous d’une expérience professionnelle </w:t>
      </w:r>
      <w:r>
        <w:rPr>
          <w:rFonts w:ascii="Arial" w:hAnsi="Arial" w:cs="Arial"/>
          <w:b/>
        </w:rPr>
        <w:t>en qualité de maître ou de professeur de seconde langue</w:t>
      </w:r>
      <w:r>
        <w:rPr>
          <w:rFonts w:ascii="Arial" w:hAnsi="Arial" w:cs="Arial"/>
        </w:rPr>
        <w:t xml:space="preserve">?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Pouvez-vous faire valoir u</w:t>
      </w:r>
      <w:r>
        <w:rPr>
          <w:rFonts w:ascii="Arial" w:hAnsi="Arial" w:cs="Arial"/>
        </w:rPr>
        <w:t>ne expérience</w:t>
      </w:r>
      <w:r>
        <w:rPr>
          <w:rFonts w:ascii="Arial" w:hAnsi="Arial" w:cs="Arial"/>
        </w:rPr>
        <w:t xml:space="preserve"> professionnelle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b/>
          <w:u w:val="single"/>
        </w:rPr>
        <w:t>formation d’adultes</w:t>
      </w:r>
      <w:r>
        <w:rPr>
          <w:rFonts w:ascii="Arial" w:hAnsi="Arial" w:cs="Arial"/>
        </w:rPr>
        <w:t> ?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Pouvez-vous faire valoir u</w:t>
      </w:r>
      <w:r>
        <w:rPr>
          <w:rFonts w:ascii="Arial" w:hAnsi="Arial" w:cs="Arial"/>
        </w:rPr>
        <w:t>ne expérience</w:t>
      </w:r>
      <w:r>
        <w:rPr>
          <w:rFonts w:ascii="Arial" w:hAnsi="Arial" w:cs="Arial"/>
        </w:rPr>
        <w:t xml:space="preserve"> professionnelle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b/>
          <w:u w:val="single"/>
        </w:rPr>
        <w:t>gestion de projet</w:t>
      </w:r>
      <w:r>
        <w:rPr>
          <w:rFonts w:ascii="Arial" w:hAnsi="Arial" w:cs="Arial"/>
        </w:rPr>
        <w:t> ?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Veuillez joindre le relevé détaillé des prestations, si celles-ci ont été effectuées dans l'enseignement organisé ou subventionné par la Fédération Wallonie-Bruxelles (complétez </w:t>
      </w:r>
      <w:r>
        <w:rPr>
          <w:rFonts w:ascii="Arial" w:hAnsi="Arial" w:cs="Arial"/>
          <w:color w:val="000000"/>
          <w:szCs w:val="22"/>
          <w:u w:val="single"/>
        </w:rPr>
        <w:t>le cas échéant</w:t>
      </w:r>
      <w:r>
        <w:rPr>
          <w:rFonts w:ascii="Arial" w:hAnsi="Arial" w:cs="Arial"/>
          <w:color w:val="000000"/>
          <w:szCs w:val="22"/>
        </w:rPr>
        <w:t xml:space="preserve"> le document intitulé "Etat des services" - Annexe n° 3)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>Les candidats sont également invités à préciser ci-dessous leur motivation à intégrer la Cellule de Soutien et d’Accompagnement, ainsi que les éléments qui ont contribués à leur assurer une formation et une expérience qui répondent au profil de la fonction à conférer et à en apporter, le cas échéant, la preuve.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lastRenderedPageBreak/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  <w:sectPr>
          <w:footerReference w:type="default" r:id="rId8"/>
          <w:pgSz w:w="11906" w:h="16838"/>
          <w:pgMar w:top="1258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  <w:color w:val="000000"/>
          <w:szCs w:val="22"/>
        </w:rPr>
        <w:t>Date :</w:t>
      </w:r>
      <w:r>
        <w:rPr>
          <w:rFonts w:ascii="Arial" w:hAnsi="Arial" w:cs="Arial"/>
          <w:color w:val="000000"/>
          <w:szCs w:val="22"/>
        </w:rPr>
        <w:tab/>
        <w:t>Signature :</w:t>
      </w:r>
    </w:p>
    <w:p>
      <w:pPr>
        <w:tabs>
          <w:tab w:val="left" w:pos="1956"/>
        </w:tabs>
        <w:rPr>
          <w:rFonts w:ascii="Arial" w:hAnsi="Arial" w:cs="Arial"/>
          <w:sz w:val="22"/>
          <w:szCs w:val="22"/>
          <w:lang w:val="fr-BE"/>
        </w:rPr>
      </w:pPr>
    </w:p>
    <w:sectPr>
      <w:pgSz w:w="11906" w:h="16838" w:code="9"/>
      <w:pgMar w:top="284" w:right="1418" w:bottom="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enturySchoolboo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Audiowide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Direction Générale du Pilotage et des Affaires Pédagogiques– Cellule de Soutien et d’Accompagnement</w:t>
    </w:r>
  </w:p>
  <w:p>
    <w:pPr>
      <w:pStyle w:val="Pieddepage"/>
      <w:jc w:val="center"/>
      <w:rPr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Boulevard du Jardin Botanique, 20-22, 1000 Bruxelles</w:t>
    </w:r>
  </w:p>
  <w:p>
    <w:pPr>
      <w:pStyle w:val="Pieddepage"/>
      <w:rPr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 w15:restartNumberingAfterBreak="0">
    <w:nsid w:val="00000002"/>
    <w:multiLevelType w:val="singleLevel"/>
    <w:tmpl w:val="00000002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lvl w:ilvl="0">
      <w:start w:val="10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4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/>
      </w:rPr>
    </w:lvl>
  </w:abstractNum>
  <w:abstractNum w:abstractNumId="5" w15:restartNumberingAfterBreak="0">
    <w:nsid w:val="00000005"/>
    <w:multiLevelType w:val="multilevel"/>
    <w:tmpl w:val="00000005"/>
    <w:name w:val="WW8Num31"/>
    <w:lvl w:ilvl="0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4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2"/>
        <w:szCs w:val="22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99CCFF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5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cs="Arial"/>
      </w:rPr>
    </w:lvl>
  </w:abstractNum>
  <w:abstractNum w:abstractNumId="9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upperLetter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99CCFF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B"/>
    <w:multiLevelType w:val="singleLevel"/>
    <w:tmpl w:val="0000000B"/>
    <w:name w:val="WW8Num13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Calibri" w:hint="default"/>
        <w:sz w:val="22"/>
        <w:szCs w:val="22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1DC77AB"/>
    <w:multiLevelType w:val="hybridMultilevel"/>
    <w:tmpl w:val="741603F4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584371"/>
    <w:multiLevelType w:val="hybridMultilevel"/>
    <w:tmpl w:val="F8045FD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9A13BE"/>
    <w:multiLevelType w:val="hybridMultilevel"/>
    <w:tmpl w:val="B8F63B64"/>
    <w:lvl w:ilvl="0" w:tplc="04E2B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051CD9"/>
    <w:multiLevelType w:val="hybridMultilevel"/>
    <w:tmpl w:val="AB22A542"/>
    <w:lvl w:ilvl="0" w:tplc="F424BFA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05E074E"/>
    <w:multiLevelType w:val="hybridMultilevel"/>
    <w:tmpl w:val="CBA63A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EA718C"/>
    <w:multiLevelType w:val="hybridMultilevel"/>
    <w:tmpl w:val="B2087F7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7B35A7"/>
    <w:multiLevelType w:val="hybridMultilevel"/>
    <w:tmpl w:val="9EC6C178"/>
    <w:lvl w:ilvl="0" w:tplc="AA446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C6966"/>
    <w:multiLevelType w:val="hybridMultilevel"/>
    <w:tmpl w:val="6A688EAC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22" w15:restartNumberingAfterBreak="0">
    <w:nsid w:val="1EBB352D"/>
    <w:multiLevelType w:val="hybridMultilevel"/>
    <w:tmpl w:val="75BAD0C8"/>
    <w:lvl w:ilvl="0" w:tplc="08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213F32B2"/>
    <w:multiLevelType w:val="hybridMultilevel"/>
    <w:tmpl w:val="1EA4F4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9A1C2E"/>
    <w:multiLevelType w:val="hybridMultilevel"/>
    <w:tmpl w:val="74CE9F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241DFC"/>
    <w:multiLevelType w:val="hybridMultilevel"/>
    <w:tmpl w:val="28F82A7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ED2D15"/>
    <w:multiLevelType w:val="hybridMultilevel"/>
    <w:tmpl w:val="3BBE36A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3963C5"/>
    <w:multiLevelType w:val="hybridMultilevel"/>
    <w:tmpl w:val="948A0ADC"/>
    <w:lvl w:ilvl="0" w:tplc="AB5C8B5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CE2239B"/>
    <w:multiLevelType w:val="hybridMultilevel"/>
    <w:tmpl w:val="131C8C6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A1312E"/>
    <w:multiLevelType w:val="hybridMultilevel"/>
    <w:tmpl w:val="C234C79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B40AC3"/>
    <w:multiLevelType w:val="hybridMultilevel"/>
    <w:tmpl w:val="AFA4DA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04524A"/>
    <w:multiLevelType w:val="hybridMultilevel"/>
    <w:tmpl w:val="E96ED18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284A72"/>
    <w:multiLevelType w:val="hybridMultilevel"/>
    <w:tmpl w:val="9A8A2A1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D220DF"/>
    <w:multiLevelType w:val="hybridMultilevel"/>
    <w:tmpl w:val="7632C5A2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34" w15:restartNumberingAfterBreak="0">
    <w:nsid w:val="3F0A20B1"/>
    <w:multiLevelType w:val="singleLevel"/>
    <w:tmpl w:val="D60AF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</w:abstractNum>
  <w:abstractNum w:abstractNumId="35" w15:restartNumberingAfterBreak="0">
    <w:nsid w:val="41300F94"/>
    <w:multiLevelType w:val="hybridMultilevel"/>
    <w:tmpl w:val="BDFA97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1856D2"/>
    <w:multiLevelType w:val="hybridMultilevel"/>
    <w:tmpl w:val="15BE7940"/>
    <w:lvl w:ilvl="0" w:tplc="E36C51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1720A"/>
    <w:multiLevelType w:val="hybridMultilevel"/>
    <w:tmpl w:val="4642A30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938CF"/>
    <w:multiLevelType w:val="hybridMultilevel"/>
    <w:tmpl w:val="393C0C30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</w:rPr>
    </w:lvl>
  </w:abstractNum>
  <w:abstractNum w:abstractNumId="39" w15:restartNumberingAfterBreak="0">
    <w:nsid w:val="5A61160D"/>
    <w:multiLevelType w:val="hybridMultilevel"/>
    <w:tmpl w:val="0C1257C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2477B"/>
    <w:multiLevelType w:val="hybridMultilevel"/>
    <w:tmpl w:val="F0EC24DE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5C7C4B1E"/>
    <w:multiLevelType w:val="hybridMultilevel"/>
    <w:tmpl w:val="1AA45E4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9447B"/>
    <w:multiLevelType w:val="hybridMultilevel"/>
    <w:tmpl w:val="BA18E2E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63B5B"/>
    <w:multiLevelType w:val="hybridMultilevel"/>
    <w:tmpl w:val="8AFA0C34"/>
    <w:lvl w:ilvl="0" w:tplc="AB5C8B5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4531528"/>
    <w:multiLevelType w:val="hybridMultilevel"/>
    <w:tmpl w:val="B04CF9B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EA24EF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46" w15:restartNumberingAfterBreak="0">
    <w:nsid w:val="7040062E"/>
    <w:multiLevelType w:val="hybridMultilevel"/>
    <w:tmpl w:val="9C7847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4749D0"/>
    <w:multiLevelType w:val="hybridMultilevel"/>
    <w:tmpl w:val="2926DB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C2D99"/>
    <w:multiLevelType w:val="hybridMultilevel"/>
    <w:tmpl w:val="5A1669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044A2E"/>
    <w:multiLevelType w:val="hybridMultilevel"/>
    <w:tmpl w:val="047A147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6"/>
  </w:num>
  <w:num w:numId="8">
    <w:abstractNumId w:val="21"/>
  </w:num>
  <w:num w:numId="9">
    <w:abstractNumId w:val="33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34"/>
  </w:num>
  <w:num w:numId="20">
    <w:abstractNumId w:val="3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2"/>
  </w:num>
  <w:num w:numId="23">
    <w:abstractNumId w:val="29"/>
  </w:num>
  <w:num w:numId="24">
    <w:abstractNumId w:val="47"/>
  </w:num>
  <w:num w:numId="25">
    <w:abstractNumId w:val="30"/>
  </w:num>
  <w:num w:numId="26">
    <w:abstractNumId w:val="17"/>
  </w:num>
  <w:num w:numId="27">
    <w:abstractNumId w:val="22"/>
  </w:num>
  <w:num w:numId="28">
    <w:abstractNumId w:val="39"/>
  </w:num>
  <w:num w:numId="29">
    <w:abstractNumId w:val="18"/>
  </w:num>
  <w:num w:numId="30">
    <w:abstractNumId w:val="27"/>
  </w:num>
  <w:num w:numId="31">
    <w:abstractNumId w:val="20"/>
  </w:num>
  <w:num w:numId="32">
    <w:abstractNumId w:val="16"/>
  </w:num>
  <w:num w:numId="33">
    <w:abstractNumId w:val="26"/>
  </w:num>
  <w:num w:numId="34">
    <w:abstractNumId w:val="40"/>
  </w:num>
  <w:num w:numId="35">
    <w:abstractNumId w:val="37"/>
  </w:num>
  <w:num w:numId="36">
    <w:abstractNumId w:val="24"/>
  </w:num>
  <w:num w:numId="37">
    <w:abstractNumId w:val="35"/>
  </w:num>
  <w:num w:numId="38">
    <w:abstractNumId w:val="48"/>
  </w:num>
  <w:num w:numId="39">
    <w:abstractNumId w:val="42"/>
  </w:num>
  <w:num w:numId="40">
    <w:abstractNumId w:val="19"/>
  </w:num>
  <w:num w:numId="41">
    <w:abstractNumId w:val="49"/>
  </w:num>
  <w:num w:numId="42">
    <w:abstractNumId w:val="44"/>
  </w:num>
  <w:num w:numId="43">
    <w:abstractNumId w:val="25"/>
  </w:num>
  <w:num w:numId="44">
    <w:abstractNumId w:val="43"/>
  </w:num>
  <w:num w:numId="45">
    <w:abstractNumId w:val="41"/>
  </w:num>
  <w:num w:numId="46">
    <w:abstractNumId w:val="23"/>
  </w:num>
  <w:num w:numId="47">
    <w:abstractNumId w:val="45"/>
  </w:num>
  <w:num w:numId="48">
    <w:abstractNumId w:val="31"/>
  </w:num>
  <w:num w:numId="49">
    <w:abstractNumId w:val="15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55FB06-F884-4CB4-9C38-6CC1C4E1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1">
    <w:name w:val="Paragraphe de liste1"/>
    <w:basedOn w:val="Normal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val="fr-BE" w:eastAsia="ar-SA"/>
    </w:rPr>
  </w:style>
  <w:style w:type="paragraph" w:styleId="NormalWeb">
    <w:name w:val="Normal (Web)"/>
    <w:basedOn w:val="Normal"/>
    <w:pPr>
      <w:suppressAutoHyphens/>
      <w:spacing w:before="280" w:after="280"/>
    </w:pPr>
    <w:rPr>
      <w:lang w:eastAsia="ar-SA"/>
    </w:rPr>
  </w:style>
  <w:style w:type="character" w:customStyle="1" w:styleId="CFWB">
    <w:name w:val="CFWB"/>
    <w:semiHidden/>
    <w:rPr>
      <w:rFonts w:ascii="Arial" w:hAnsi="Arial" w:cs="Arial"/>
      <w:color w:val="000080"/>
      <w:sz w:val="20"/>
      <w:szCs w:val="20"/>
    </w:r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08"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Pr>
      <w:rFonts w:ascii="Tahoma" w:hAnsi="Tahoma" w:cs="Tahoma"/>
      <w:sz w:val="16"/>
      <w:szCs w:val="16"/>
      <w:lang w:val="fr-FR" w:eastAsia="fr-FR"/>
    </w:rPr>
  </w:style>
  <w:style w:type="character" w:customStyle="1" w:styleId="st1">
    <w:name w:val="st1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Pr>
      <w:b/>
      <w:bCs/>
      <w:lang w:val="fr-FR" w:eastAsia="fr-FR"/>
    </w:rPr>
  </w:style>
  <w:style w:type="character" w:customStyle="1" w:styleId="ParagraphedelisteCar">
    <w:name w:val="Paragraphe de liste Car"/>
    <w:link w:val="Paragraphedeliste"/>
    <w:uiPriority w:val="34"/>
    <w:locked/>
    <w:rPr>
      <w:sz w:val="24"/>
      <w:szCs w:val="24"/>
      <w:lang w:val="fr-FR" w:eastAsia="fr-FR"/>
    </w:rPr>
  </w:style>
  <w:style w:type="paragraph" w:styleId="Titre">
    <w:name w:val="Title"/>
    <w:basedOn w:val="Normal"/>
    <w:next w:val="Corpsdetexte"/>
    <w:link w:val="TitreCar"/>
    <w:uiPriority w:val="10"/>
    <w:qFormat/>
    <w:pPr>
      <w:keepNext/>
      <w:suppressAutoHyphens/>
      <w:spacing w:before="240" w:after="120"/>
      <w:jc w:val="center"/>
    </w:pPr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eastAsia="zh-CN"/>
    </w:rPr>
  </w:style>
  <w:style w:type="character" w:customStyle="1" w:styleId="TitreCar">
    <w:name w:val="Titre Car"/>
    <w:basedOn w:val="Policepardfaut"/>
    <w:link w:val="Titre"/>
    <w:uiPriority w:val="10"/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val="fr-FR" w:eastAsia="zh-CN"/>
    </w:rPr>
  </w:style>
  <w:style w:type="paragraph" w:styleId="Corpsdetexte">
    <w:name w:val="Body Text"/>
    <w:basedOn w:val="Normal"/>
    <w:link w:val="CorpsdetexteCar"/>
    <w:semiHidden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9502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15BFA-C208-45D7-88CC-90E8202D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869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CIRCULAIRE N°XXXX  DU XX/XX/XXXX</vt:lpstr>
    </vt:vector>
  </TitlesOfParts>
  <Company>ETNIC</Company>
  <LinksUpToDate>false</LinksUpToDate>
  <CharactersWithSpaces>5640</CharactersWithSpaces>
  <SharedDoc>false</SharedDoc>
  <HLinks>
    <vt:vector size="36" baseType="variant">
      <vt:variant>
        <vt:i4>655466</vt:i4>
      </vt:variant>
      <vt:variant>
        <vt:i4>15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655466</vt:i4>
      </vt:variant>
      <vt:variant>
        <vt:i4>12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6684690</vt:i4>
      </vt:variant>
      <vt:variant>
        <vt:i4>9</vt:i4>
      </vt:variant>
      <vt:variant>
        <vt:i4>0</vt:i4>
      </vt:variant>
      <vt:variant>
        <vt:i4>5</vt:i4>
      </vt:variant>
      <vt:variant>
        <vt:lpwstr>mailto:jacqueline.anciaux@cfwb.be</vt:lpwstr>
      </vt:variant>
      <vt:variant>
        <vt:lpwstr/>
      </vt:variant>
      <vt:variant>
        <vt:i4>4390947</vt:i4>
      </vt:variant>
      <vt:variant>
        <vt:i4>6</vt:i4>
      </vt:variant>
      <vt:variant>
        <vt:i4>0</vt:i4>
      </vt:variant>
      <vt:variant>
        <vt:i4>5</vt:i4>
      </vt:variant>
      <vt:variant>
        <vt:lpwstr>mailto:christian.noiret@cfwb.be</vt:lpwstr>
      </vt:variant>
      <vt:variant>
        <vt:lpwstr/>
      </vt:variant>
      <vt:variant>
        <vt:i4>5308472</vt:i4>
      </vt:variant>
      <vt:variant>
        <vt:i4>3</vt:i4>
      </vt:variant>
      <vt:variant>
        <vt:i4>0</vt:i4>
      </vt:variant>
      <vt:variant>
        <vt:i4>5</vt:i4>
      </vt:variant>
      <vt:variant>
        <vt:lpwstr>mailto:jacques.lefebvre@cfwb.be</vt:lpwstr>
      </vt:variant>
      <vt:variant>
        <vt:lpwstr/>
      </vt:variant>
      <vt:variant>
        <vt:i4>4587558</vt:i4>
      </vt:variant>
      <vt:variant>
        <vt:i4>0</vt:i4>
      </vt:variant>
      <vt:variant>
        <vt:i4>0</vt:i4>
      </vt:variant>
      <vt:variant>
        <vt:i4>5</vt:i4>
      </vt:variant>
      <vt:variant>
        <vt:lpwstr>mailto:recrutement.enseignement@cfwb.be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CIRCULAIRE N°XXXX  DU XX/XX/XXXX</dc:title>
  <dc:creator>ETNIC</dc:creator>
  <cp:lastModifiedBy>CATHERINE Marie-Claire</cp:lastModifiedBy>
  <cp:revision>2</cp:revision>
  <cp:lastPrinted>2016-10-24T09:51:00Z</cp:lastPrinted>
  <dcterms:created xsi:type="dcterms:W3CDTF">2021-02-09T07:15:00Z</dcterms:created>
  <dcterms:modified xsi:type="dcterms:W3CDTF">2021-02-09T07:15:00Z</dcterms:modified>
</cp:coreProperties>
</file>